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038911" w14:textId="288CD8FB" w:rsidR="00077D56" w:rsidRDefault="00E316A7">
      <w:pPr>
        <w:spacing w:before="67" w:line="277" w:lineRule="auto"/>
        <w:ind w:left="4426" w:right="1987" w:hanging="2319"/>
        <w:rPr>
          <w:rFonts w:asciiTheme="majorHAnsi" w:eastAsia="Arial" w:hAnsiTheme="majorHAnsi" w:cs="Arial"/>
          <w:b/>
          <w:sz w:val="32"/>
          <w:szCs w:val="32"/>
          <w:u w:color="000000"/>
        </w:rPr>
      </w:pPr>
      <w:r w:rsidRPr="00E316A7">
        <w:rPr>
          <w:rFonts w:asciiTheme="majorHAnsi" w:eastAsia="Arial" w:hAnsiTheme="majorHAnsi" w:cs="Arial"/>
          <w:b/>
          <w:sz w:val="32"/>
          <w:szCs w:val="32"/>
          <w:u w:color="000000"/>
        </w:rPr>
        <w:t>N</w:t>
      </w:r>
      <w:r w:rsidRPr="00E316A7">
        <w:rPr>
          <w:rFonts w:asciiTheme="majorHAnsi" w:eastAsia="Arial" w:hAnsiTheme="majorHAnsi" w:cs="Arial"/>
          <w:b/>
          <w:spacing w:val="-1"/>
          <w:sz w:val="32"/>
          <w:szCs w:val="32"/>
          <w:u w:color="000000"/>
        </w:rPr>
        <w:t>U</w:t>
      </w:r>
      <w:r w:rsidRPr="00E316A7">
        <w:rPr>
          <w:rFonts w:asciiTheme="majorHAnsi" w:eastAsia="Arial" w:hAnsiTheme="majorHAnsi" w:cs="Arial"/>
          <w:b/>
          <w:sz w:val="32"/>
          <w:szCs w:val="32"/>
          <w:u w:color="000000"/>
        </w:rPr>
        <w:t>RSING</w:t>
      </w:r>
      <w:r w:rsidRPr="00E316A7">
        <w:rPr>
          <w:rFonts w:asciiTheme="majorHAnsi" w:eastAsia="Arial" w:hAnsiTheme="majorHAnsi" w:cs="Arial"/>
          <w:b/>
          <w:spacing w:val="-13"/>
          <w:sz w:val="32"/>
          <w:szCs w:val="32"/>
          <w:u w:color="000000"/>
        </w:rPr>
        <w:t xml:space="preserve"> </w:t>
      </w:r>
      <w:r w:rsidRPr="00E316A7">
        <w:rPr>
          <w:rFonts w:asciiTheme="majorHAnsi" w:eastAsia="Arial" w:hAnsiTheme="majorHAnsi" w:cs="Arial"/>
          <w:b/>
          <w:sz w:val="32"/>
          <w:szCs w:val="32"/>
          <w:u w:color="000000"/>
        </w:rPr>
        <w:t>ST</w:t>
      </w:r>
      <w:r w:rsidRPr="00E316A7">
        <w:rPr>
          <w:rFonts w:asciiTheme="majorHAnsi" w:eastAsia="Arial" w:hAnsiTheme="majorHAnsi" w:cs="Arial"/>
          <w:b/>
          <w:spacing w:val="-1"/>
          <w:sz w:val="32"/>
          <w:szCs w:val="32"/>
          <w:u w:color="000000"/>
        </w:rPr>
        <w:t>U</w:t>
      </w:r>
      <w:r w:rsidRPr="00E316A7">
        <w:rPr>
          <w:rFonts w:asciiTheme="majorHAnsi" w:eastAsia="Arial" w:hAnsiTheme="majorHAnsi" w:cs="Arial"/>
          <w:b/>
          <w:sz w:val="32"/>
          <w:szCs w:val="32"/>
          <w:u w:color="000000"/>
        </w:rPr>
        <w:t>DENT</w:t>
      </w:r>
      <w:r w:rsidRPr="00E316A7">
        <w:rPr>
          <w:rFonts w:asciiTheme="majorHAnsi" w:eastAsia="Arial" w:hAnsiTheme="majorHAnsi" w:cs="Arial"/>
          <w:b/>
          <w:spacing w:val="-14"/>
          <w:sz w:val="32"/>
          <w:szCs w:val="32"/>
          <w:u w:color="000000"/>
        </w:rPr>
        <w:t xml:space="preserve"> </w:t>
      </w:r>
      <w:r w:rsidRPr="00E316A7">
        <w:rPr>
          <w:rFonts w:asciiTheme="majorHAnsi" w:eastAsia="Arial" w:hAnsiTheme="majorHAnsi" w:cs="Arial"/>
          <w:b/>
          <w:sz w:val="32"/>
          <w:szCs w:val="32"/>
          <w:u w:color="000000"/>
        </w:rPr>
        <w:t>C</w:t>
      </w:r>
      <w:r w:rsidRPr="00E316A7">
        <w:rPr>
          <w:rFonts w:asciiTheme="majorHAnsi" w:eastAsia="Arial" w:hAnsiTheme="majorHAnsi" w:cs="Arial"/>
          <w:b/>
          <w:spacing w:val="-1"/>
          <w:sz w:val="32"/>
          <w:szCs w:val="32"/>
          <w:u w:color="000000"/>
        </w:rPr>
        <w:t>H</w:t>
      </w:r>
      <w:r w:rsidRPr="00E316A7">
        <w:rPr>
          <w:rFonts w:asciiTheme="majorHAnsi" w:eastAsia="Arial" w:hAnsiTheme="majorHAnsi" w:cs="Arial"/>
          <w:b/>
          <w:sz w:val="32"/>
          <w:szCs w:val="32"/>
          <w:u w:color="000000"/>
        </w:rPr>
        <w:t>RONOLOGI</w:t>
      </w:r>
      <w:r w:rsidRPr="00E316A7">
        <w:rPr>
          <w:rFonts w:asciiTheme="majorHAnsi" w:eastAsia="Arial" w:hAnsiTheme="majorHAnsi" w:cs="Arial"/>
          <w:b/>
          <w:spacing w:val="2"/>
          <w:sz w:val="32"/>
          <w:szCs w:val="32"/>
          <w:u w:color="000000"/>
        </w:rPr>
        <w:t>C</w:t>
      </w:r>
      <w:r w:rsidRPr="00E316A7">
        <w:rPr>
          <w:rFonts w:asciiTheme="majorHAnsi" w:eastAsia="Arial" w:hAnsiTheme="majorHAnsi" w:cs="Arial"/>
          <w:b/>
          <w:spacing w:val="-5"/>
          <w:sz w:val="32"/>
          <w:szCs w:val="32"/>
          <w:u w:color="000000"/>
        </w:rPr>
        <w:t>A</w:t>
      </w:r>
      <w:r w:rsidRPr="00E316A7">
        <w:rPr>
          <w:rFonts w:asciiTheme="majorHAnsi" w:eastAsia="Arial" w:hAnsiTheme="majorHAnsi" w:cs="Arial"/>
          <w:b/>
          <w:sz w:val="32"/>
          <w:szCs w:val="32"/>
          <w:u w:color="000000"/>
        </w:rPr>
        <w:t>L</w:t>
      </w:r>
      <w:r w:rsidRPr="00E316A7">
        <w:rPr>
          <w:rFonts w:asciiTheme="majorHAnsi" w:eastAsia="Arial" w:hAnsiTheme="majorHAnsi" w:cs="Arial"/>
          <w:b/>
          <w:spacing w:val="-11"/>
          <w:sz w:val="32"/>
          <w:szCs w:val="32"/>
          <w:u w:color="000000"/>
        </w:rPr>
        <w:t xml:space="preserve"> </w:t>
      </w:r>
      <w:r w:rsidRPr="00E316A7">
        <w:rPr>
          <w:rFonts w:asciiTheme="majorHAnsi" w:eastAsia="Arial" w:hAnsiTheme="majorHAnsi" w:cs="Arial"/>
          <w:b/>
          <w:spacing w:val="2"/>
          <w:sz w:val="32"/>
          <w:szCs w:val="32"/>
          <w:u w:color="000000"/>
        </w:rPr>
        <w:t>R</w:t>
      </w:r>
      <w:r w:rsidRPr="00E316A7">
        <w:rPr>
          <w:rFonts w:asciiTheme="majorHAnsi" w:eastAsia="Arial" w:hAnsiTheme="majorHAnsi" w:cs="Arial"/>
          <w:b/>
          <w:sz w:val="32"/>
          <w:szCs w:val="32"/>
          <w:u w:color="000000"/>
        </w:rPr>
        <w:t>ESU</w:t>
      </w:r>
      <w:r w:rsidRPr="00E316A7">
        <w:rPr>
          <w:rFonts w:asciiTheme="majorHAnsi" w:eastAsia="Arial" w:hAnsiTheme="majorHAnsi" w:cs="Arial"/>
          <w:b/>
          <w:spacing w:val="-1"/>
          <w:sz w:val="32"/>
          <w:szCs w:val="32"/>
          <w:u w:color="000000"/>
        </w:rPr>
        <w:t>M</w:t>
      </w:r>
      <w:r w:rsidRPr="00E316A7">
        <w:rPr>
          <w:rFonts w:asciiTheme="majorHAnsi" w:eastAsia="Arial" w:hAnsiTheme="majorHAnsi" w:cs="Arial"/>
          <w:b/>
          <w:sz w:val="32"/>
          <w:szCs w:val="32"/>
          <w:u w:color="000000"/>
        </w:rPr>
        <w:t>E</w:t>
      </w:r>
      <w:r w:rsidRPr="00E316A7">
        <w:rPr>
          <w:rFonts w:asciiTheme="majorHAnsi" w:eastAsia="Arial" w:hAnsiTheme="majorHAnsi" w:cs="Arial"/>
          <w:b/>
          <w:spacing w:val="-12"/>
          <w:sz w:val="32"/>
          <w:szCs w:val="32"/>
          <w:u w:color="000000"/>
        </w:rPr>
        <w:t xml:space="preserve"> </w:t>
      </w:r>
    </w:p>
    <w:p w14:paraId="746D4F51" w14:textId="77777777" w:rsidR="00E316A7" w:rsidRDefault="00E316A7" w:rsidP="00E316A7">
      <w:pPr>
        <w:spacing w:line="275" w:lineRule="auto"/>
        <w:ind w:left="180" w:right="99" w:firstLine="1"/>
        <w:rPr>
          <w:rFonts w:asciiTheme="majorHAnsi" w:eastAsia="Arial" w:hAnsiTheme="majorHAnsi" w:cs="Arial"/>
          <w:sz w:val="22"/>
          <w:szCs w:val="22"/>
        </w:rPr>
      </w:pPr>
    </w:p>
    <w:p w14:paraId="2C61ADE0" w14:textId="3979D472" w:rsidR="00077D56" w:rsidRPr="00E316A7" w:rsidRDefault="00E316A7" w:rsidP="00E316A7">
      <w:pPr>
        <w:spacing w:line="275" w:lineRule="auto"/>
        <w:ind w:left="180" w:right="99" w:firstLine="1"/>
        <w:rPr>
          <w:rFonts w:asciiTheme="majorHAnsi" w:eastAsia="Arial" w:hAnsiTheme="majorHAnsi" w:cs="Arial"/>
          <w:sz w:val="22"/>
          <w:szCs w:val="22"/>
        </w:rPr>
      </w:pPr>
      <w:r w:rsidRPr="00E316A7">
        <w:rPr>
          <w:rFonts w:asciiTheme="majorHAnsi" w:eastAsia="Arial" w:hAnsiTheme="majorHAnsi" w:cs="Arial"/>
          <w:sz w:val="22"/>
          <w:szCs w:val="22"/>
        </w:rPr>
        <w:t>B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elo</w:t>
      </w:r>
      <w:r w:rsidRPr="00E316A7">
        <w:rPr>
          <w:rFonts w:asciiTheme="majorHAnsi" w:eastAsia="Arial" w:hAnsiTheme="majorHAnsi" w:cs="Arial"/>
          <w:sz w:val="22"/>
          <w:szCs w:val="22"/>
        </w:rPr>
        <w:t>w</w:t>
      </w:r>
      <w:r w:rsidRPr="00E316A7">
        <w:rPr>
          <w:rFonts w:asciiTheme="majorHAnsi" w:eastAsia="Arial" w:hAnsiTheme="majorHAnsi" w:cs="Arial"/>
          <w:spacing w:val="-3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z w:val="22"/>
          <w:szCs w:val="22"/>
        </w:rPr>
        <w:t>re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se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v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z w:val="22"/>
          <w:szCs w:val="22"/>
        </w:rPr>
        <w:t>l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ec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io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t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ha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z w:val="22"/>
          <w:szCs w:val="22"/>
        </w:rPr>
        <w:t>u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m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gh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to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c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ide</w:t>
      </w:r>
      <w:r w:rsidRPr="00E316A7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fo</w:t>
      </w:r>
      <w:r w:rsidRPr="00E316A7">
        <w:rPr>
          <w:rFonts w:asciiTheme="majorHAnsi" w:eastAsia="Arial" w:hAnsiTheme="majorHAnsi" w:cs="Arial"/>
          <w:sz w:val="22"/>
          <w:szCs w:val="22"/>
        </w:rPr>
        <w:t>r a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ch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on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lo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ic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316A7">
        <w:rPr>
          <w:rFonts w:asciiTheme="majorHAnsi" w:eastAsia="Arial" w:hAnsiTheme="majorHAnsi" w:cs="Arial"/>
          <w:sz w:val="22"/>
          <w:szCs w:val="22"/>
        </w:rPr>
        <w:t>,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u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E316A7">
        <w:rPr>
          <w:rFonts w:asciiTheme="majorHAnsi" w:eastAsia="Arial" w:hAnsiTheme="majorHAnsi" w:cs="Arial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ta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ge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z w:val="22"/>
          <w:szCs w:val="22"/>
        </w:rPr>
        <w:t>d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fo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P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di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2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z w:val="22"/>
          <w:szCs w:val="22"/>
        </w:rPr>
        <w:t>c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BSN Re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si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d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enc</w:t>
      </w:r>
      <w:r w:rsidRPr="00E316A7">
        <w:rPr>
          <w:rFonts w:asciiTheme="majorHAnsi" w:eastAsia="Arial" w:hAnsiTheme="majorHAnsi" w:cs="Arial"/>
          <w:sz w:val="22"/>
          <w:szCs w:val="22"/>
        </w:rPr>
        <w:t>y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Pr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316A7">
        <w:rPr>
          <w:rFonts w:asciiTheme="majorHAnsi" w:eastAsia="Arial" w:hAnsiTheme="majorHAnsi" w:cs="Arial"/>
          <w:sz w:val="22"/>
          <w:szCs w:val="22"/>
        </w:rPr>
        <w:t xml:space="preserve">.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hi</w:t>
      </w:r>
      <w:r w:rsidRPr="00E316A7">
        <w:rPr>
          <w:rFonts w:asciiTheme="majorHAnsi" w:eastAsia="Arial" w:hAnsiTheme="majorHAnsi" w:cs="Arial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E316A7">
        <w:rPr>
          <w:rFonts w:asciiTheme="majorHAnsi" w:eastAsia="Arial" w:hAnsiTheme="majorHAnsi" w:cs="Arial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z w:val="22"/>
          <w:szCs w:val="22"/>
        </w:rPr>
        <w:t>f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ma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ca</w:t>
      </w:r>
      <w:r w:rsidRPr="00E316A7">
        <w:rPr>
          <w:rFonts w:asciiTheme="majorHAnsi" w:eastAsia="Arial" w:hAnsiTheme="majorHAnsi" w:cs="Arial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E316A7">
        <w:rPr>
          <w:rFonts w:asciiTheme="majorHAnsi" w:eastAsia="Arial" w:hAnsiTheme="majorHAnsi" w:cs="Arial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u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se</w:t>
      </w:r>
      <w:r w:rsidRPr="00E316A7">
        <w:rPr>
          <w:rFonts w:asciiTheme="majorHAnsi" w:eastAsia="Arial" w:hAnsiTheme="majorHAnsi" w:cs="Arial"/>
          <w:sz w:val="22"/>
          <w:szCs w:val="22"/>
        </w:rPr>
        <w:t>d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f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E316A7">
        <w:rPr>
          <w:rFonts w:asciiTheme="majorHAnsi" w:eastAsia="Arial" w:hAnsiTheme="majorHAnsi" w:cs="Arial"/>
          <w:sz w:val="22"/>
          <w:szCs w:val="22"/>
        </w:rPr>
        <w:t>y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“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ta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ed</w:t>
      </w:r>
      <w:r w:rsidRPr="00E316A7">
        <w:rPr>
          <w:rFonts w:asciiTheme="majorHAnsi" w:eastAsia="Arial" w:hAnsiTheme="majorHAnsi" w:cs="Arial"/>
          <w:sz w:val="22"/>
          <w:szCs w:val="22"/>
        </w:rPr>
        <w:t xml:space="preserve">” 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es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me</w:t>
      </w:r>
      <w:r w:rsidRPr="00E316A7">
        <w:rPr>
          <w:rFonts w:asciiTheme="majorHAnsi" w:eastAsia="Arial" w:hAnsiTheme="majorHAnsi" w:cs="Arial"/>
          <w:sz w:val="22"/>
          <w:szCs w:val="22"/>
        </w:rPr>
        <w:t>.</w:t>
      </w:r>
      <w:r w:rsidRPr="00E316A7">
        <w:rPr>
          <w:rFonts w:asciiTheme="majorHAnsi" w:eastAsia="Arial" w:hAnsiTheme="majorHAnsi" w:cs="Arial"/>
          <w:spacing w:val="49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c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onol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ca</w:t>
      </w:r>
      <w:r w:rsidRPr="00E316A7">
        <w:rPr>
          <w:rFonts w:asciiTheme="majorHAnsi" w:eastAsia="Arial" w:hAnsiTheme="majorHAnsi" w:cs="Arial"/>
          <w:sz w:val="22"/>
          <w:szCs w:val="22"/>
        </w:rPr>
        <w:t>l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es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u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E316A7">
        <w:rPr>
          <w:rFonts w:asciiTheme="majorHAnsi" w:eastAsia="Arial" w:hAnsiTheme="majorHAnsi" w:cs="Arial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f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m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us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z w:val="22"/>
          <w:szCs w:val="22"/>
        </w:rPr>
        <w:t>d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w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he</w:t>
      </w:r>
      <w:r w:rsidRPr="00E316A7">
        <w:rPr>
          <w:rFonts w:asciiTheme="majorHAnsi" w:eastAsia="Arial" w:hAnsiTheme="majorHAnsi" w:cs="Arial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h</w:t>
      </w:r>
      <w:r w:rsidRPr="00E316A7">
        <w:rPr>
          <w:rFonts w:asciiTheme="majorHAnsi" w:eastAsia="Arial" w:hAnsiTheme="majorHAnsi" w:cs="Arial"/>
          <w:sz w:val="22"/>
          <w:szCs w:val="22"/>
        </w:rPr>
        <w:t xml:space="preserve">e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jo</w:t>
      </w:r>
      <w:r w:rsidRPr="00E316A7">
        <w:rPr>
          <w:rFonts w:asciiTheme="majorHAnsi" w:eastAsia="Arial" w:hAnsiTheme="majorHAnsi" w:cs="Arial"/>
          <w:sz w:val="22"/>
          <w:szCs w:val="22"/>
        </w:rPr>
        <w:t>b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se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ke</w:t>
      </w:r>
      <w:r w:rsidRPr="00E316A7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se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ki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E316A7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ppl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y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fo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ca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po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uni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ie</w:t>
      </w:r>
      <w:r w:rsidRPr="00E316A7">
        <w:rPr>
          <w:rFonts w:asciiTheme="majorHAnsi" w:eastAsia="Arial" w:hAnsiTheme="majorHAnsi" w:cs="Arial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E316A7">
        <w:rPr>
          <w:rFonts w:asciiTheme="majorHAnsi" w:eastAsia="Arial" w:hAnsiTheme="majorHAnsi" w:cs="Arial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cu</w:t>
      </w:r>
      <w:r w:rsidRPr="00E316A7">
        <w:rPr>
          <w:rFonts w:asciiTheme="majorHAnsi" w:eastAsia="Arial" w:hAnsiTheme="majorHAnsi" w:cs="Arial"/>
          <w:sz w:val="22"/>
          <w:szCs w:val="22"/>
        </w:rPr>
        <w:t>rr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a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o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p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z w:val="22"/>
          <w:szCs w:val="22"/>
        </w:rPr>
        <w:t>f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>s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io</w:t>
      </w:r>
      <w:r w:rsidRPr="00E316A7">
        <w:rPr>
          <w:rFonts w:asciiTheme="majorHAnsi" w:eastAsia="Arial" w:hAnsiTheme="majorHAnsi" w:cs="Arial"/>
          <w:sz w:val="22"/>
          <w:szCs w:val="22"/>
        </w:rPr>
        <w:t>n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z w:val="22"/>
          <w:szCs w:val="22"/>
        </w:rPr>
        <w:t>f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3"/>
          <w:sz w:val="22"/>
          <w:szCs w:val="22"/>
        </w:rPr>
        <w:t>w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hic</w:t>
      </w:r>
      <w:r w:rsidRPr="00E316A7">
        <w:rPr>
          <w:rFonts w:asciiTheme="majorHAnsi" w:eastAsia="Arial" w:hAnsiTheme="majorHAnsi" w:cs="Arial"/>
          <w:sz w:val="22"/>
          <w:szCs w:val="22"/>
        </w:rPr>
        <w:t>h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 xml:space="preserve"> the</w:t>
      </w:r>
      <w:r w:rsidRPr="00E316A7">
        <w:rPr>
          <w:rFonts w:asciiTheme="majorHAnsi" w:eastAsia="Arial" w:hAnsiTheme="majorHAnsi" w:cs="Arial"/>
          <w:sz w:val="22"/>
          <w:szCs w:val="22"/>
        </w:rPr>
        <w:t>y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z w:val="22"/>
          <w:szCs w:val="22"/>
        </w:rPr>
        <w:t>re</w:t>
      </w:r>
      <w:r w:rsidRPr="00E316A7">
        <w:rPr>
          <w:rFonts w:asciiTheme="majorHAnsi" w:eastAsia="Arial" w:hAnsiTheme="majorHAnsi" w:cs="Arial"/>
          <w:spacing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cu</w:t>
      </w:r>
      <w:r w:rsidRPr="00E316A7">
        <w:rPr>
          <w:rFonts w:asciiTheme="majorHAnsi" w:eastAsia="Arial" w:hAnsiTheme="majorHAnsi" w:cs="Arial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-2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en</w:t>
      </w:r>
      <w:r w:rsidRPr="00E316A7">
        <w:rPr>
          <w:rFonts w:asciiTheme="majorHAnsi" w:eastAsia="Arial" w:hAnsiTheme="majorHAnsi" w:cs="Arial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sz w:val="22"/>
          <w:szCs w:val="22"/>
        </w:rPr>
        <w:t>l</w:t>
      </w:r>
      <w:r w:rsidRPr="00E316A7">
        <w:rPr>
          <w:rFonts w:asciiTheme="majorHAnsi" w:eastAsia="Arial" w:hAnsiTheme="majorHAnsi" w:cs="Arial"/>
          <w:sz w:val="22"/>
          <w:szCs w:val="22"/>
        </w:rPr>
        <w:t>y</w:t>
      </w:r>
      <w:r>
        <w:rPr>
          <w:rFonts w:asciiTheme="majorHAnsi" w:eastAsia="Arial" w:hAnsiTheme="majorHAnsi" w:cs="Arial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co</w:t>
      </w:r>
      <w:r w:rsidRPr="00E316A7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>m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ple</w:t>
      </w:r>
      <w:r w:rsidRPr="00E316A7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t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in</w:t>
      </w:r>
      <w:r w:rsidRPr="00E316A7">
        <w:rPr>
          <w:rFonts w:asciiTheme="majorHAnsi" w:eastAsia="Arial" w:hAnsiTheme="majorHAnsi" w:cs="Arial"/>
          <w:position w:val="-1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position w:val="-1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d</w:t>
      </w:r>
      <w:r w:rsidRPr="00E316A7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-1"/>
          <w:position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position w:val="-1"/>
          <w:sz w:val="22"/>
          <w:szCs w:val="22"/>
        </w:rPr>
        <w:t xml:space="preserve">r 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a</w:t>
      </w:r>
      <w:r w:rsidRPr="00E316A7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position w:val="-1"/>
          <w:sz w:val="22"/>
          <w:szCs w:val="22"/>
        </w:rPr>
        <w:t>e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 xml:space="preserve"> </w:t>
      </w:r>
      <w:r w:rsidRPr="00E316A7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w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o</w:t>
      </w:r>
      <w:r w:rsidRPr="00E316A7">
        <w:rPr>
          <w:rFonts w:asciiTheme="majorHAnsi" w:eastAsia="Arial" w:hAnsiTheme="majorHAnsi" w:cs="Arial"/>
          <w:position w:val="-1"/>
          <w:sz w:val="22"/>
          <w:szCs w:val="22"/>
        </w:rPr>
        <w:t>r</w:t>
      </w:r>
      <w:r w:rsidRPr="00E316A7">
        <w:rPr>
          <w:rFonts w:asciiTheme="majorHAnsi" w:eastAsia="Arial" w:hAnsiTheme="majorHAnsi" w:cs="Arial"/>
          <w:spacing w:val="1"/>
          <w:position w:val="-1"/>
          <w:sz w:val="22"/>
          <w:szCs w:val="22"/>
        </w:rPr>
        <w:t>kin</w:t>
      </w:r>
      <w:r w:rsidRPr="00E316A7">
        <w:rPr>
          <w:rFonts w:asciiTheme="majorHAnsi" w:eastAsia="Arial" w:hAnsiTheme="majorHAnsi" w:cs="Arial"/>
          <w:spacing w:val="-2"/>
          <w:position w:val="-1"/>
          <w:sz w:val="22"/>
          <w:szCs w:val="22"/>
        </w:rPr>
        <w:t>g</w:t>
      </w:r>
      <w:r w:rsidRPr="00E316A7">
        <w:rPr>
          <w:rFonts w:asciiTheme="majorHAnsi" w:eastAsia="Arial" w:hAnsiTheme="majorHAnsi" w:cs="Arial"/>
          <w:position w:val="-1"/>
          <w:sz w:val="22"/>
          <w:szCs w:val="22"/>
        </w:rPr>
        <w:t>.</w:t>
      </w:r>
    </w:p>
    <w:p w14:paraId="3A584830" w14:textId="77777777" w:rsidR="00077D56" w:rsidRPr="00E316A7" w:rsidRDefault="00077D56">
      <w:pPr>
        <w:spacing w:before="5" w:line="220" w:lineRule="exact"/>
        <w:rPr>
          <w:rFonts w:asciiTheme="majorHAnsi" w:hAnsiTheme="majorHAnsi"/>
          <w:sz w:val="28"/>
          <w:szCs w:val="28"/>
        </w:rPr>
      </w:pPr>
    </w:p>
    <w:p w14:paraId="67D61CCC" w14:textId="11D7FCC6" w:rsidR="00077D56" w:rsidRPr="00E316A7" w:rsidRDefault="00E316A7" w:rsidP="00E316A7">
      <w:pPr>
        <w:spacing w:before="21"/>
        <w:ind w:right="991"/>
        <w:rPr>
          <w:rFonts w:asciiTheme="majorHAnsi" w:eastAsia="Cambria" w:hAnsiTheme="majorHAnsi" w:cs="Cambria"/>
          <w:sz w:val="28"/>
          <w:szCs w:val="28"/>
        </w:rPr>
      </w:pPr>
      <w:r>
        <w:rPr>
          <w:rFonts w:asciiTheme="majorHAnsi" w:eastAsia="Cambria" w:hAnsiTheme="majorHAnsi" w:cs="Cambria"/>
          <w:b/>
          <w:sz w:val="28"/>
          <w:szCs w:val="28"/>
        </w:rPr>
        <w:t xml:space="preserve"> 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I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>n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se</w:t>
      </w:r>
      <w:r w:rsidRPr="00E316A7">
        <w:rPr>
          <w:rFonts w:asciiTheme="majorHAnsi" w:eastAsia="Cambria" w:hAnsiTheme="majorHAnsi" w:cs="Cambria"/>
          <w:b/>
          <w:spacing w:val="-2"/>
          <w:sz w:val="28"/>
          <w:szCs w:val="28"/>
        </w:rPr>
        <w:t>r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t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1"/>
          <w:sz w:val="28"/>
          <w:szCs w:val="28"/>
        </w:rPr>
        <w:t>Na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 xml:space="preserve">me </w:t>
      </w:r>
      <w:r w:rsidRPr="00E316A7">
        <w:rPr>
          <w:rFonts w:asciiTheme="majorHAnsi" w:eastAsia="Cambria" w:hAnsiTheme="majorHAnsi" w:cs="Cambria"/>
          <w:b/>
          <w:spacing w:val="-2"/>
          <w:sz w:val="28"/>
          <w:szCs w:val="28"/>
        </w:rPr>
        <w:t>(</w:t>
      </w:r>
      <w:r w:rsidRPr="00E316A7">
        <w:rPr>
          <w:rFonts w:asciiTheme="majorHAnsi" w:eastAsia="Cambria" w:hAnsiTheme="majorHAnsi" w:cs="Cambria"/>
          <w:b/>
          <w:spacing w:val="-1"/>
          <w:sz w:val="28"/>
          <w:szCs w:val="28"/>
        </w:rPr>
        <w:t>a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nd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1"/>
          <w:sz w:val="28"/>
          <w:szCs w:val="28"/>
        </w:rPr>
        <w:t>c</w:t>
      </w:r>
      <w:r w:rsidRPr="00E316A7">
        <w:rPr>
          <w:rFonts w:asciiTheme="majorHAnsi" w:eastAsia="Cambria" w:hAnsiTheme="majorHAnsi" w:cs="Cambria"/>
          <w:b/>
          <w:spacing w:val="-5"/>
          <w:sz w:val="28"/>
          <w:szCs w:val="28"/>
        </w:rPr>
        <w:t>r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eden</w:t>
      </w:r>
      <w:r w:rsidRPr="00E316A7">
        <w:rPr>
          <w:rFonts w:asciiTheme="majorHAnsi" w:eastAsia="Cambria" w:hAnsiTheme="majorHAnsi" w:cs="Cambria"/>
          <w:b/>
          <w:spacing w:val="-1"/>
          <w:sz w:val="28"/>
          <w:szCs w:val="28"/>
        </w:rPr>
        <w:t>t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i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>a</w:t>
      </w:r>
      <w:r w:rsidRPr="00E316A7">
        <w:rPr>
          <w:rFonts w:asciiTheme="majorHAnsi" w:eastAsia="Cambria" w:hAnsiTheme="majorHAnsi" w:cs="Cambria"/>
          <w:b/>
          <w:spacing w:val="-3"/>
          <w:sz w:val="28"/>
          <w:szCs w:val="28"/>
        </w:rPr>
        <w:t>l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s</w:t>
      </w:r>
      <w:r w:rsidRPr="00E316A7">
        <w:rPr>
          <w:rFonts w:asciiTheme="majorHAnsi" w:eastAsia="Cambria" w:hAnsiTheme="majorHAnsi" w:cs="Cambria"/>
          <w:b/>
          <w:spacing w:val="-1"/>
          <w:sz w:val="28"/>
          <w:szCs w:val="28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>o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n</w:t>
      </w:r>
      <w:r w:rsidRPr="00E316A7">
        <w:rPr>
          <w:rFonts w:asciiTheme="majorHAnsi" w:eastAsia="Cambria" w:hAnsiTheme="majorHAnsi" w:cs="Cambria"/>
          <w:b/>
          <w:spacing w:val="-1"/>
          <w:sz w:val="28"/>
          <w:szCs w:val="28"/>
        </w:rPr>
        <w:t>c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e</w:t>
      </w:r>
      <w:r w:rsidRPr="00E316A7">
        <w:rPr>
          <w:rFonts w:asciiTheme="majorHAnsi" w:eastAsia="Cambria" w:hAnsiTheme="majorHAnsi" w:cs="Cambria"/>
          <w:b/>
          <w:spacing w:val="-3"/>
          <w:sz w:val="28"/>
          <w:szCs w:val="28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9"/>
          <w:sz w:val="28"/>
          <w:szCs w:val="28"/>
        </w:rPr>
        <w:t>y</w:t>
      </w:r>
      <w:r w:rsidRPr="00E316A7">
        <w:rPr>
          <w:rFonts w:asciiTheme="majorHAnsi" w:eastAsia="Cambria" w:hAnsiTheme="majorHAnsi" w:cs="Cambria"/>
          <w:b/>
          <w:spacing w:val="-1"/>
          <w:sz w:val="28"/>
          <w:szCs w:val="28"/>
        </w:rPr>
        <w:t>o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u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2"/>
          <w:sz w:val="28"/>
          <w:szCs w:val="28"/>
        </w:rPr>
        <w:t>p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>a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ss</w:t>
      </w:r>
      <w:r w:rsidRPr="00E316A7">
        <w:rPr>
          <w:rFonts w:asciiTheme="majorHAnsi" w:eastAsia="Cambria" w:hAnsiTheme="majorHAnsi" w:cs="Cambria"/>
          <w:b/>
          <w:spacing w:val="-1"/>
          <w:sz w:val="28"/>
          <w:szCs w:val="28"/>
        </w:rPr>
        <w:t xml:space="preserve"> 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NC</w:t>
      </w:r>
      <w:r w:rsidRPr="00E316A7">
        <w:rPr>
          <w:rFonts w:asciiTheme="majorHAnsi" w:eastAsia="Cambria" w:hAnsiTheme="majorHAnsi" w:cs="Cambria"/>
          <w:b/>
          <w:spacing w:val="-2"/>
          <w:sz w:val="28"/>
          <w:szCs w:val="28"/>
        </w:rPr>
        <w:t>L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>E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X</w:t>
      </w:r>
      <w:r w:rsidRPr="00E316A7">
        <w:rPr>
          <w:rFonts w:asciiTheme="majorHAnsi" w:eastAsia="Cambria" w:hAnsiTheme="majorHAnsi" w:cs="Cambria"/>
          <w:b/>
          <w:spacing w:val="-3"/>
          <w:sz w:val="28"/>
          <w:szCs w:val="28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>a</w:t>
      </w:r>
      <w:r w:rsidRPr="00E316A7">
        <w:rPr>
          <w:rFonts w:asciiTheme="majorHAnsi" w:eastAsia="Cambria" w:hAnsiTheme="majorHAnsi" w:cs="Cambria"/>
          <w:b/>
          <w:spacing w:val="-2"/>
          <w:sz w:val="28"/>
          <w:szCs w:val="28"/>
        </w:rPr>
        <w:t>n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d</w:t>
      </w:r>
      <w:r w:rsidRPr="00E316A7">
        <w:rPr>
          <w:rFonts w:asciiTheme="majorHAnsi" w:eastAsia="Cambria" w:hAnsiTheme="majorHAnsi" w:cs="Cambria"/>
          <w:b/>
          <w:spacing w:val="-2"/>
          <w:sz w:val="28"/>
          <w:szCs w:val="28"/>
        </w:rPr>
        <w:t>/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>o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 xml:space="preserve">r </w:t>
      </w:r>
      <w:r w:rsidRPr="00E316A7">
        <w:rPr>
          <w:rFonts w:asciiTheme="majorHAnsi" w:eastAsia="Cambria" w:hAnsiTheme="majorHAnsi" w:cs="Cambria"/>
          <w:b/>
          <w:spacing w:val="-1"/>
          <w:sz w:val="28"/>
          <w:szCs w:val="28"/>
        </w:rPr>
        <w:t>g</w:t>
      </w:r>
      <w:r w:rsidRPr="00E316A7">
        <w:rPr>
          <w:rFonts w:asciiTheme="majorHAnsi" w:eastAsia="Cambria" w:hAnsiTheme="majorHAnsi" w:cs="Cambria"/>
          <w:b/>
          <w:spacing w:val="-5"/>
          <w:sz w:val="28"/>
          <w:szCs w:val="28"/>
        </w:rPr>
        <w:t>r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>a</w:t>
      </w:r>
      <w:r w:rsidRPr="00E316A7">
        <w:rPr>
          <w:rFonts w:asciiTheme="majorHAnsi" w:eastAsia="Cambria" w:hAnsiTheme="majorHAnsi" w:cs="Cambria"/>
          <w:b/>
          <w:spacing w:val="-2"/>
          <w:sz w:val="28"/>
          <w:szCs w:val="28"/>
        </w:rPr>
        <w:t>d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u</w:t>
      </w:r>
      <w:r w:rsidRPr="00E316A7">
        <w:rPr>
          <w:rFonts w:asciiTheme="majorHAnsi" w:eastAsia="Cambria" w:hAnsiTheme="majorHAnsi" w:cs="Cambria"/>
          <w:b/>
          <w:spacing w:val="1"/>
          <w:sz w:val="28"/>
          <w:szCs w:val="28"/>
        </w:rPr>
        <w:t>a</w:t>
      </w:r>
      <w:r w:rsidRPr="00E316A7">
        <w:rPr>
          <w:rFonts w:asciiTheme="majorHAnsi" w:eastAsia="Cambria" w:hAnsiTheme="majorHAnsi" w:cs="Cambria"/>
          <w:b/>
          <w:spacing w:val="-4"/>
          <w:sz w:val="28"/>
          <w:szCs w:val="28"/>
        </w:rPr>
        <w:t>t</w:t>
      </w:r>
      <w:r w:rsidRPr="00E316A7">
        <w:rPr>
          <w:rFonts w:asciiTheme="majorHAnsi" w:eastAsia="Cambria" w:hAnsiTheme="majorHAnsi" w:cs="Cambria"/>
          <w:b/>
          <w:spacing w:val="-3"/>
          <w:sz w:val="28"/>
          <w:szCs w:val="28"/>
        </w:rPr>
        <w:t>e</w:t>
      </w:r>
      <w:r w:rsidRPr="00E316A7">
        <w:rPr>
          <w:rFonts w:asciiTheme="majorHAnsi" w:eastAsia="Cambria" w:hAnsiTheme="majorHAnsi" w:cs="Cambria"/>
          <w:b/>
          <w:sz w:val="28"/>
          <w:szCs w:val="28"/>
        </w:rPr>
        <w:t>)</w:t>
      </w:r>
    </w:p>
    <w:p w14:paraId="6F82B728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C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a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re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e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 xml:space="preserve">r 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O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bj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e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c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t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i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ve:</w:t>
      </w:r>
      <w:r w:rsidRPr="00E316A7">
        <w:rPr>
          <w:rFonts w:asciiTheme="majorHAnsi" w:eastAsia="Cambria" w:hAnsiTheme="majorHAnsi" w:cs="Cambria"/>
          <w:b/>
          <w:spacing w:val="-9"/>
          <w:sz w:val="32"/>
          <w:szCs w:val="32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in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z w:val="24"/>
          <w:szCs w:val="24"/>
        </w:rPr>
        <w:t>ositi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BSN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gis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urse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in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the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ic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og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</w:p>
    <w:p w14:paraId="04B959F8" w14:textId="77777777" w:rsidR="00077D56" w:rsidRPr="00E316A7" w:rsidRDefault="00E316A7">
      <w:pPr>
        <w:spacing w:line="22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sz w:val="24"/>
          <w:szCs w:val="24"/>
        </w:rPr>
        <w:t>Ci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Chi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’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Ho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pi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4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.</w:t>
      </w:r>
    </w:p>
    <w:p w14:paraId="55BD29E0" w14:textId="77777777" w:rsidR="00077D56" w:rsidRPr="00E316A7" w:rsidRDefault="00077D56">
      <w:pPr>
        <w:spacing w:before="2" w:line="280" w:lineRule="exact"/>
        <w:rPr>
          <w:rFonts w:asciiTheme="majorHAnsi" w:hAnsiTheme="majorHAnsi"/>
          <w:sz w:val="36"/>
          <w:szCs w:val="36"/>
        </w:rPr>
      </w:pPr>
    </w:p>
    <w:p w14:paraId="54FC6BB6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32"/>
          <w:szCs w:val="32"/>
        </w:rPr>
      </w:pPr>
      <w:r w:rsidRPr="00E316A7">
        <w:rPr>
          <w:rFonts w:asciiTheme="majorHAnsi" w:eastAsia="Cambria" w:hAnsiTheme="majorHAnsi" w:cs="Cambria"/>
          <w:b/>
          <w:sz w:val="32"/>
          <w:szCs w:val="32"/>
        </w:rPr>
        <w:t>E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d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uc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a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t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i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o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:</w:t>
      </w:r>
    </w:p>
    <w:p w14:paraId="72BD1030" w14:textId="77777777" w:rsidR="00077D56" w:rsidRPr="00E316A7" w:rsidRDefault="00E316A7">
      <w:pPr>
        <w:spacing w:before="1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z w:val="24"/>
          <w:szCs w:val="24"/>
        </w:rPr>
        <w:t>Un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v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b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of</w:t>
      </w:r>
      <w:r w:rsidRPr="00E316A7">
        <w:rPr>
          <w:rFonts w:asciiTheme="majorHAnsi" w:eastAsia="Cambria" w:hAnsiTheme="majorHAnsi" w:cs="Cambria"/>
          <w:b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K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ck</w:t>
      </w:r>
      <w:r w:rsidRPr="00E316A7">
        <w:rPr>
          <w:rFonts w:asciiTheme="majorHAnsi" w:eastAsia="Cambria" w:hAnsiTheme="majorHAnsi" w:cs="Cambria"/>
          <w:b/>
          <w:spacing w:val="3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Le</w:t>
      </w:r>
      <w:r w:rsidRPr="00E316A7">
        <w:rPr>
          <w:rFonts w:asciiTheme="majorHAnsi" w:eastAsia="Cambria" w:hAnsiTheme="majorHAnsi" w:cs="Cambria"/>
          <w:sz w:val="24"/>
          <w:szCs w:val="24"/>
        </w:rPr>
        <w:t>xi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KY</w:t>
      </w:r>
    </w:p>
    <w:p w14:paraId="5A22F0EE" w14:textId="77777777" w:rsidR="00077D56" w:rsidRPr="00E316A7" w:rsidRDefault="00E316A7">
      <w:pPr>
        <w:spacing w:line="22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ac</w:t>
      </w:r>
      <w:r w:rsidRPr="00E316A7">
        <w:rPr>
          <w:rFonts w:asciiTheme="majorHAnsi" w:eastAsia="Cambria" w:hAnsiTheme="majorHAnsi" w:cs="Cambria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or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of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Sci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urs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g,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ticipa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2013</w:t>
      </w:r>
    </w:p>
    <w:p w14:paraId="0981BF18" w14:textId="77777777" w:rsidR="00077D56" w:rsidRPr="00E316A7" w:rsidRDefault="00E316A7">
      <w:pPr>
        <w:spacing w:before="1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i/>
          <w:spacing w:val="-1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b/>
          <w:i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b/>
          <w:i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i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b/>
          <w:i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i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b/>
          <w:i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i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i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i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b/>
          <w:i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i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i/>
          <w:spacing w:val="1"/>
          <w:sz w:val="24"/>
          <w:szCs w:val="24"/>
        </w:rPr>
        <w:t>cc</w:t>
      </w:r>
      <w:r w:rsidRPr="00E316A7">
        <w:rPr>
          <w:rFonts w:asciiTheme="majorHAnsi" w:eastAsia="Cambria" w:hAnsiTheme="majorHAnsi" w:cs="Cambria"/>
          <w:b/>
          <w:i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b/>
          <w:i/>
          <w:spacing w:val="1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b/>
          <w:i/>
          <w:spacing w:val="-1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b/>
          <w:i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b/>
          <w:i/>
          <w:sz w:val="24"/>
          <w:szCs w:val="24"/>
        </w:rPr>
        <w:t>ish</w:t>
      </w:r>
      <w:r w:rsidRPr="00E316A7">
        <w:rPr>
          <w:rFonts w:asciiTheme="majorHAnsi" w:eastAsia="Cambria" w:hAnsiTheme="majorHAnsi" w:cs="Cambria"/>
          <w:b/>
          <w:i/>
          <w:spacing w:val="3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b/>
          <w:i/>
          <w:spacing w:val="1"/>
          <w:sz w:val="24"/>
          <w:szCs w:val="24"/>
        </w:rPr>
        <w:t>en</w:t>
      </w:r>
      <w:r w:rsidRPr="00E316A7">
        <w:rPr>
          <w:rFonts w:asciiTheme="majorHAnsi" w:eastAsia="Cambria" w:hAnsiTheme="majorHAnsi" w:cs="Cambria"/>
          <w:b/>
          <w:i/>
          <w:sz w:val="24"/>
          <w:szCs w:val="24"/>
        </w:rPr>
        <w:t>ts:</w:t>
      </w:r>
    </w:p>
    <w:p w14:paraId="518CAD05" w14:textId="77777777" w:rsidR="00077D56" w:rsidRPr="00E316A7" w:rsidRDefault="00E316A7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GPA: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3.27</w:t>
      </w:r>
    </w:p>
    <w:p w14:paraId="1CD68697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></w:t>
      </w: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n’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ist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Fal</w:t>
      </w:r>
      <w:r w:rsidRPr="00E316A7">
        <w:rPr>
          <w:rFonts w:asciiTheme="majorHAnsi" w:eastAsia="Cambria" w:hAnsiTheme="majorHAnsi" w:cs="Cambria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2011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2013</w:t>
      </w:r>
    </w:p>
    <w:p w14:paraId="6CF6064D" w14:textId="77777777" w:rsidR="00077D56" w:rsidRPr="00E316A7" w:rsidRDefault="00077D56">
      <w:pPr>
        <w:spacing w:before="20" w:line="260" w:lineRule="exact"/>
        <w:rPr>
          <w:rFonts w:asciiTheme="majorHAnsi" w:hAnsiTheme="majorHAnsi"/>
          <w:sz w:val="32"/>
          <w:szCs w:val="32"/>
        </w:rPr>
      </w:pPr>
    </w:p>
    <w:p w14:paraId="355CA1B3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32"/>
          <w:szCs w:val="32"/>
        </w:rPr>
      </w:pPr>
      <w:r w:rsidRPr="00E316A7">
        <w:rPr>
          <w:rFonts w:asciiTheme="majorHAnsi" w:eastAsia="Cambria" w:hAnsiTheme="majorHAnsi" w:cs="Cambria"/>
          <w:b/>
          <w:sz w:val="32"/>
          <w:szCs w:val="32"/>
        </w:rPr>
        <w:t>R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e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l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at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ed Nurs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in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g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 xml:space="preserve"> a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 xml:space="preserve">d </w:t>
      </w:r>
      <w:r w:rsidRPr="00E316A7">
        <w:rPr>
          <w:rFonts w:asciiTheme="majorHAnsi" w:eastAsia="Cambria" w:hAnsiTheme="majorHAnsi" w:cs="Cambria"/>
          <w:b/>
          <w:spacing w:val="-3"/>
          <w:sz w:val="32"/>
          <w:szCs w:val="32"/>
        </w:rPr>
        <w:t>P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edia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t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r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i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c</w:t>
      </w:r>
      <w:r w:rsidRPr="00E316A7">
        <w:rPr>
          <w:rFonts w:asciiTheme="majorHAnsi" w:eastAsia="Cambria" w:hAnsiTheme="majorHAnsi" w:cs="Cambria"/>
          <w:b/>
          <w:spacing w:val="2"/>
          <w:sz w:val="32"/>
          <w:szCs w:val="32"/>
        </w:rPr>
        <w:t xml:space="preserve"> 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u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rs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in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g E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x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p</w:t>
      </w:r>
      <w:r w:rsidRPr="00E316A7">
        <w:rPr>
          <w:rFonts w:asciiTheme="majorHAnsi" w:eastAsia="Cambria" w:hAnsiTheme="majorHAnsi" w:cs="Cambria"/>
          <w:b/>
          <w:spacing w:val="-3"/>
          <w:sz w:val="32"/>
          <w:szCs w:val="32"/>
        </w:rPr>
        <w:t>e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r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i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e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c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e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:</w:t>
      </w:r>
    </w:p>
    <w:p w14:paraId="3DB40EE5" w14:textId="77777777" w:rsidR="00077D56" w:rsidRPr="00E316A7" w:rsidRDefault="00E316A7">
      <w:pPr>
        <w:spacing w:before="1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3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si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b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sis</w:t>
      </w:r>
      <w:r w:rsidRPr="00E316A7">
        <w:rPr>
          <w:rFonts w:asciiTheme="majorHAnsi" w:eastAsia="Cambria" w:hAnsiTheme="majorHAnsi" w:cs="Cambria"/>
          <w:b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–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 xml:space="preserve">4 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st</w:t>
      </w:r>
    </w:p>
    <w:p w14:paraId="3FAC29E1" w14:textId="77777777" w:rsidR="00077D56" w:rsidRPr="00E316A7" w:rsidRDefault="00E316A7">
      <w:pPr>
        <w:spacing w:line="22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sz w:val="24"/>
          <w:szCs w:val="24"/>
        </w:rPr>
        <w:t>Ke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tu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ck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’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Hos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z w:val="24"/>
          <w:szCs w:val="24"/>
        </w:rPr>
        <w:t>it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al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xi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gt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6"/>
          <w:sz w:val="24"/>
          <w:szCs w:val="24"/>
        </w:rPr>
        <w:t>K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sz w:val="24"/>
          <w:szCs w:val="24"/>
        </w:rPr>
        <w:t>2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0</w:t>
      </w:r>
      <w:r w:rsidRPr="00E316A7">
        <w:rPr>
          <w:rFonts w:asciiTheme="majorHAnsi" w:eastAsia="Cambria" w:hAnsiTheme="majorHAnsi" w:cs="Cambria"/>
          <w:sz w:val="24"/>
          <w:szCs w:val="24"/>
        </w:rPr>
        <w:t>13)</w:t>
      </w:r>
    </w:p>
    <w:p w14:paraId="4ACF698A" w14:textId="77777777" w:rsidR="00077D56" w:rsidRPr="00E316A7" w:rsidRDefault="00E316A7">
      <w:pPr>
        <w:spacing w:before="2"/>
        <w:ind w:left="172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ticipa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w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k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w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th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oo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di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1</w:t>
      </w:r>
      <w:r w:rsidRPr="00E316A7">
        <w:rPr>
          <w:rFonts w:asciiTheme="majorHAnsi" w:eastAsia="Cambria" w:hAnsiTheme="majorHAnsi" w:cs="Cambria"/>
          <w:spacing w:val="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–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2 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ic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ts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w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th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v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</w:p>
    <w:p w14:paraId="1210B3F1" w14:textId="77777777" w:rsidR="00077D56" w:rsidRPr="00E316A7" w:rsidRDefault="00077D56">
      <w:pPr>
        <w:spacing w:before="14" w:line="220" w:lineRule="exact"/>
        <w:rPr>
          <w:rFonts w:asciiTheme="majorHAnsi" w:hAnsiTheme="majorHAnsi"/>
          <w:sz w:val="28"/>
          <w:szCs w:val="28"/>
        </w:rPr>
      </w:pPr>
    </w:p>
    <w:p w14:paraId="25D3F21A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ng</w:t>
      </w:r>
      <w:r w:rsidRPr="00E316A7">
        <w:rPr>
          <w:rFonts w:asciiTheme="majorHAnsi" w:eastAsia="Cambria" w:hAnsiTheme="majorHAnsi" w:cs="Cambria"/>
          <w:b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3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ar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Tec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ci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–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dul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Eme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ge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b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pa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rt</w:t>
      </w:r>
      <w:r w:rsidRPr="00E316A7">
        <w:rPr>
          <w:rFonts w:asciiTheme="majorHAnsi" w:eastAsia="Cambria" w:hAnsiTheme="majorHAnsi" w:cs="Cambria"/>
          <w:b/>
          <w:spacing w:val="3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ent</w:t>
      </w:r>
      <w:r w:rsidRPr="00E316A7">
        <w:rPr>
          <w:rFonts w:asciiTheme="majorHAnsi" w:eastAsia="Cambria" w:hAnsiTheme="majorHAnsi" w:cs="Cambria"/>
          <w:b/>
          <w:spacing w:val="-1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b/>
          <w:spacing w:val="3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)</w:t>
      </w:r>
      <w:r w:rsidRPr="00E316A7">
        <w:rPr>
          <w:rFonts w:asciiTheme="majorHAnsi" w:eastAsia="Cambria" w:hAnsiTheme="majorHAnsi" w:cs="Cambria"/>
          <w:b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nd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McK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nna</w:t>
      </w:r>
      <w:r w:rsidRPr="00E316A7">
        <w:rPr>
          <w:rFonts w:asciiTheme="majorHAnsi" w:eastAsia="Cambria" w:hAnsiTheme="majorHAnsi" w:cs="Cambria"/>
          <w:b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v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id</w:t>
      </w:r>
      <w:r w:rsidRPr="00E316A7">
        <w:rPr>
          <w:rFonts w:asciiTheme="majorHAnsi" w:eastAsia="Cambria" w:hAnsiTheme="majorHAnsi" w:cs="Cambria"/>
          <w:b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Pe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tr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ic</w:t>
      </w:r>
      <w:r w:rsidRPr="00E316A7">
        <w:rPr>
          <w:rFonts w:asciiTheme="majorHAnsi" w:eastAsia="Cambria" w:hAnsiTheme="majorHAnsi" w:cs="Cambria"/>
          <w:b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D</w:t>
      </w:r>
    </w:p>
    <w:p w14:paraId="4EFBA935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sz w:val="24"/>
          <w:szCs w:val="24"/>
        </w:rPr>
        <w:t>UK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al</w:t>
      </w:r>
      <w:r w:rsidRPr="00E316A7">
        <w:rPr>
          <w:rFonts w:asciiTheme="majorHAnsi" w:eastAsia="Cambria" w:hAnsiTheme="majorHAnsi" w:cs="Cambria"/>
          <w:sz w:val="24"/>
          <w:szCs w:val="24"/>
        </w:rPr>
        <w:t>th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Albe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B.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Ch</w:t>
      </w:r>
      <w:r w:rsidRPr="00E316A7">
        <w:rPr>
          <w:rFonts w:asciiTheme="majorHAnsi" w:eastAsia="Cambria" w:hAnsiTheme="majorHAnsi" w:cs="Cambria"/>
          <w:spacing w:val="4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Hos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z w:val="24"/>
          <w:szCs w:val="24"/>
        </w:rPr>
        <w:t>ita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x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7"/>
          <w:sz w:val="24"/>
          <w:szCs w:val="24"/>
        </w:rPr>
        <w:t>K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J</w:t>
      </w:r>
      <w:r w:rsidRPr="00E316A7">
        <w:rPr>
          <w:rFonts w:asciiTheme="majorHAnsi" w:eastAsia="Cambria" w:hAnsiTheme="majorHAnsi" w:cs="Cambria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2</w:t>
      </w:r>
      <w:r w:rsidRPr="00E316A7">
        <w:rPr>
          <w:rFonts w:asciiTheme="majorHAnsi" w:eastAsia="Cambria" w:hAnsiTheme="majorHAnsi" w:cs="Cambria"/>
          <w:sz w:val="24"/>
          <w:szCs w:val="24"/>
        </w:rPr>
        <w:t>01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1</w:t>
      </w:r>
      <w:r w:rsidRPr="00E316A7">
        <w:rPr>
          <w:rFonts w:asciiTheme="majorHAnsi" w:eastAsia="Cambria" w:hAnsiTheme="majorHAnsi" w:cs="Cambria"/>
          <w:sz w:val="24"/>
          <w:szCs w:val="24"/>
        </w:rPr>
        <w:t>-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en</w:t>
      </w:r>
      <w:r w:rsidRPr="00E316A7">
        <w:rPr>
          <w:rFonts w:asciiTheme="majorHAnsi" w:eastAsia="Cambria" w:hAnsiTheme="majorHAnsi" w:cs="Cambria"/>
          <w:sz w:val="24"/>
          <w:szCs w:val="24"/>
        </w:rPr>
        <w:t>t)</w:t>
      </w:r>
    </w:p>
    <w:p w14:paraId="27974753" w14:textId="77777777" w:rsidR="00077D56" w:rsidRPr="00E316A7" w:rsidRDefault="00E316A7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Ass</w:t>
      </w:r>
      <w:r w:rsidRPr="00E316A7">
        <w:rPr>
          <w:rFonts w:asciiTheme="majorHAnsi" w:eastAsia="Cambria" w:hAnsiTheme="majorHAnsi" w:cs="Cambria"/>
          <w:sz w:val="24"/>
          <w:szCs w:val="24"/>
        </w:rPr>
        <w:t>ist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gist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ur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of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en</w:t>
      </w:r>
      <w:r w:rsidRPr="00E316A7">
        <w:rPr>
          <w:rFonts w:asciiTheme="majorHAnsi" w:eastAsia="Cambria" w:hAnsiTheme="majorHAnsi" w:cs="Cambria"/>
          <w:sz w:val="24"/>
          <w:szCs w:val="24"/>
        </w:rPr>
        <w:t>ts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4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cl</w:t>
      </w:r>
      <w:r w:rsidRPr="00E316A7">
        <w:rPr>
          <w:rFonts w:asciiTheme="majorHAnsi" w:eastAsia="Cambria" w:hAnsiTheme="majorHAnsi" w:cs="Cambria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ic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ts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tti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</w:p>
    <w:p w14:paraId="7197F24C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Ta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k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vit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ig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ass</w:t>
      </w:r>
      <w:r w:rsidRPr="00E316A7">
        <w:rPr>
          <w:rFonts w:asciiTheme="majorHAnsi" w:eastAsia="Cambria" w:hAnsiTheme="majorHAnsi" w:cs="Cambria"/>
          <w:sz w:val="24"/>
          <w:szCs w:val="24"/>
        </w:rPr>
        <w:t>ist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pat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ts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w</w:t>
      </w:r>
      <w:r w:rsidRPr="00E316A7">
        <w:rPr>
          <w:rFonts w:asciiTheme="majorHAnsi" w:eastAsia="Cambria" w:hAnsiTheme="majorHAnsi" w:cs="Cambria"/>
          <w:sz w:val="24"/>
          <w:szCs w:val="24"/>
        </w:rPr>
        <w:t>ith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ss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oth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7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ee</w:t>
      </w:r>
      <w:r w:rsidRPr="00E316A7">
        <w:rPr>
          <w:rFonts w:asciiTheme="majorHAnsi" w:eastAsia="Cambria" w:hAnsiTheme="majorHAnsi" w:cs="Cambria"/>
          <w:sz w:val="24"/>
          <w:szCs w:val="24"/>
        </w:rPr>
        <w:t>ds,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ts</w:t>
      </w:r>
    </w:p>
    <w:p w14:paraId="6D3741D2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k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upp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4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en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iv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</w:p>
    <w:p w14:paraId="7BE50B00" w14:textId="77777777" w:rsidR="00077D56" w:rsidRPr="00E316A7" w:rsidRDefault="00077D56">
      <w:pPr>
        <w:spacing w:before="2" w:line="280" w:lineRule="exact"/>
        <w:rPr>
          <w:rFonts w:asciiTheme="majorHAnsi" w:hAnsiTheme="majorHAnsi"/>
          <w:sz w:val="36"/>
          <w:szCs w:val="36"/>
        </w:rPr>
      </w:pPr>
    </w:p>
    <w:p w14:paraId="1CE3E6A1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z w:val="24"/>
          <w:szCs w:val="24"/>
        </w:rPr>
        <w:t>Re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at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ed</w:t>
      </w:r>
      <w:r w:rsidRPr="00E316A7">
        <w:rPr>
          <w:rFonts w:asciiTheme="majorHAnsi" w:eastAsia="Cambria" w:hAnsiTheme="majorHAnsi" w:cs="Cambria"/>
          <w:b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si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b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Pe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ic</w:t>
      </w:r>
      <w:r w:rsidRPr="00E316A7">
        <w:rPr>
          <w:rFonts w:asciiTheme="majorHAnsi" w:eastAsia="Cambria" w:hAnsiTheme="majorHAnsi" w:cs="Cambria"/>
          <w:b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Cl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in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b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b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–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4</w:t>
      </w:r>
      <w:r w:rsidRPr="00E316A7">
        <w:rPr>
          <w:rFonts w:asciiTheme="majorHAnsi" w:eastAsia="Cambria" w:hAnsiTheme="majorHAnsi" w:cs="Cambria"/>
          <w:b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b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4</w:t>
      </w:r>
      <w:r w:rsidRPr="00E316A7">
        <w:rPr>
          <w:rFonts w:asciiTheme="majorHAnsi" w:eastAsia="Cambria" w:hAnsiTheme="majorHAnsi" w:cs="Cambria"/>
          <w:b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We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b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 xml:space="preserve">4 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rt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b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b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nd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PI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U</w:t>
      </w:r>
    </w:p>
    <w:p w14:paraId="6E136A0E" w14:textId="77777777" w:rsidR="00077D56" w:rsidRPr="00E316A7" w:rsidRDefault="00E316A7">
      <w:pPr>
        <w:spacing w:line="22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sz w:val="24"/>
          <w:szCs w:val="24"/>
        </w:rPr>
        <w:t>Ke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tu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ck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’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Hos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z w:val="24"/>
          <w:szCs w:val="24"/>
        </w:rPr>
        <w:t>ita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xi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gt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K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sz w:val="24"/>
          <w:szCs w:val="24"/>
        </w:rPr>
        <w:t>2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0</w:t>
      </w:r>
      <w:r w:rsidRPr="00E316A7">
        <w:rPr>
          <w:rFonts w:asciiTheme="majorHAnsi" w:eastAsia="Cambria" w:hAnsiTheme="majorHAnsi" w:cs="Cambria"/>
          <w:sz w:val="24"/>
          <w:szCs w:val="24"/>
        </w:rPr>
        <w:t>12)</w:t>
      </w:r>
    </w:p>
    <w:p w14:paraId="79D8846F" w14:textId="77777777" w:rsidR="00077D56" w:rsidRPr="00E316A7" w:rsidRDefault="00E316A7">
      <w:pPr>
        <w:spacing w:before="2"/>
        <w:ind w:left="172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Ins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j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sc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pt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ts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v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an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sk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ll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you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ac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q</w:t>
      </w:r>
      <w:r w:rsidRPr="00E316A7">
        <w:rPr>
          <w:rFonts w:asciiTheme="majorHAnsi" w:eastAsia="Cambria" w:hAnsiTheme="majorHAnsi" w:cs="Cambria"/>
          <w:sz w:val="24"/>
          <w:szCs w:val="24"/>
        </w:rPr>
        <w:t>ui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j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you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z w:val="24"/>
          <w:szCs w:val="24"/>
        </w:rPr>
        <w:t>plying</w:t>
      </w:r>
    </w:p>
    <w:p w14:paraId="025D7F27" w14:textId="77777777" w:rsidR="00077D56" w:rsidRPr="00E316A7" w:rsidRDefault="00077D56">
      <w:pPr>
        <w:spacing w:before="14" w:line="220" w:lineRule="exact"/>
        <w:rPr>
          <w:rFonts w:asciiTheme="majorHAnsi" w:hAnsiTheme="majorHAnsi"/>
          <w:sz w:val="28"/>
          <w:szCs w:val="28"/>
        </w:rPr>
      </w:pPr>
    </w:p>
    <w:p w14:paraId="57E3B323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nny,</w:t>
      </w:r>
      <w:r w:rsidRPr="00E316A7">
        <w:rPr>
          <w:rFonts w:asciiTheme="majorHAnsi" w:eastAsia="Cambria" w:hAnsiTheme="majorHAnsi" w:cs="Cambria"/>
          <w:b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iv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Cl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nt</w:t>
      </w:r>
    </w:p>
    <w:p w14:paraId="555C39DB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xi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gto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K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J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2</w:t>
      </w:r>
      <w:r w:rsidRPr="00E316A7">
        <w:rPr>
          <w:rFonts w:asciiTheme="majorHAnsi" w:eastAsia="Cambria" w:hAnsiTheme="majorHAnsi" w:cs="Cambria"/>
          <w:sz w:val="24"/>
          <w:szCs w:val="24"/>
        </w:rPr>
        <w:t>01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1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-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J</w:t>
      </w:r>
      <w:r w:rsidRPr="00E316A7">
        <w:rPr>
          <w:rFonts w:asciiTheme="majorHAnsi" w:eastAsia="Cambria" w:hAnsiTheme="majorHAnsi" w:cs="Cambria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2011)</w:t>
      </w:r>
    </w:p>
    <w:p w14:paraId="4E2465DE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ovi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sa</w:t>
      </w:r>
      <w:r w:rsidRPr="00E316A7">
        <w:rPr>
          <w:rFonts w:asciiTheme="majorHAnsi" w:eastAsia="Cambria" w:hAnsiTheme="majorHAnsi" w:cs="Cambria"/>
          <w:sz w:val="24"/>
          <w:szCs w:val="24"/>
        </w:rPr>
        <w:t>fe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vir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car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z w:val="24"/>
          <w:szCs w:val="24"/>
        </w:rPr>
        <w:t>or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tod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ipl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ts</w:t>
      </w:r>
    </w:p>
    <w:p w14:paraId="6564D149" w14:textId="77777777" w:rsidR="00077D56" w:rsidRPr="00E316A7" w:rsidRDefault="00E316A7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dmi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is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th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tm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ts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mu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ple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ti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for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tod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w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th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v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thma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mu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ti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ur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nc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of</w:t>
      </w:r>
    </w:p>
    <w:p w14:paraId="67BDBCFA" w14:textId="77777777" w:rsidR="00077D56" w:rsidRPr="00E316A7" w:rsidRDefault="00E316A7">
      <w:pPr>
        <w:spacing w:line="220" w:lineRule="exact"/>
        <w:ind w:left="425" w:right="2977"/>
        <w:jc w:val="center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SV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ass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ds,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pi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z w:val="24"/>
          <w:szCs w:val="24"/>
        </w:rPr>
        <w:t>m,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ac</w:t>
      </w:r>
      <w:r w:rsidRPr="00E316A7">
        <w:rPr>
          <w:rFonts w:asciiTheme="majorHAnsi" w:eastAsia="Cambria" w:hAnsiTheme="majorHAnsi" w:cs="Cambria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w w:val="99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w w:val="99"/>
          <w:sz w:val="24"/>
          <w:szCs w:val="24"/>
        </w:rPr>
        <w:t>re</w:t>
      </w:r>
      <w:r w:rsidRPr="00E316A7">
        <w:rPr>
          <w:rFonts w:asciiTheme="majorHAnsi" w:eastAsia="Cambria" w:hAnsiTheme="majorHAnsi" w:cs="Cambria"/>
          <w:spacing w:val="1"/>
          <w:w w:val="99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2"/>
          <w:w w:val="99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w w:val="99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1"/>
          <w:w w:val="99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w w:val="99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w w:val="99"/>
          <w:sz w:val="24"/>
          <w:szCs w:val="24"/>
        </w:rPr>
        <w:t>t</w:t>
      </w:r>
    </w:p>
    <w:p w14:paraId="7507AC64" w14:textId="77777777" w:rsidR="00077D56" w:rsidRPr="00E316A7" w:rsidRDefault="00077D56">
      <w:pPr>
        <w:spacing w:before="2" w:line="280" w:lineRule="exact"/>
        <w:rPr>
          <w:rFonts w:asciiTheme="majorHAnsi" w:hAnsiTheme="majorHAnsi"/>
          <w:sz w:val="36"/>
          <w:szCs w:val="36"/>
        </w:rPr>
      </w:pPr>
    </w:p>
    <w:p w14:paraId="426D75E8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32"/>
          <w:szCs w:val="32"/>
        </w:rPr>
      </w:pPr>
      <w:r w:rsidRPr="00E316A7">
        <w:rPr>
          <w:rFonts w:asciiTheme="majorHAnsi" w:eastAsia="Cambria" w:hAnsiTheme="majorHAnsi" w:cs="Cambria"/>
          <w:b/>
          <w:sz w:val="32"/>
          <w:szCs w:val="32"/>
        </w:rPr>
        <w:t>Lea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d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 xml:space="preserve">ership 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a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d I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vo</w:t>
      </w:r>
      <w:r w:rsidRPr="00E316A7">
        <w:rPr>
          <w:rFonts w:asciiTheme="majorHAnsi" w:eastAsia="Cambria" w:hAnsiTheme="majorHAnsi" w:cs="Cambria"/>
          <w:b/>
          <w:spacing w:val="-2"/>
          <w:sz w:val="32"/>
          <w:szCs w:val="32"/>
        </w:rPr>
        <w:t>l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vem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en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t</w:t>
      </w:r>
    </w:p>
    <w:p w14:paraId="7C512F9A" w14:textId="77777777" w:rsidR="00077D56" w:rsidRPr="00E316A7" w:rsidRDefault="00E316A7">
      <w:pPr>
        <w:spacing w:line="22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nceBl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-1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b/>
          <w:spacing w:val="3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-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pt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b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Al</w:t>
      </w:r>
      <w:r w:rsidRPr="00E316A7">
        <w:rPr>
          <w:rFonts w:asciiTheme="majorHAnsi" w:eastAsia="Cambria" w:hAnsiTheme="majorHAnsi" w:cs="Cambria"/>
          <w:sz w:val="24"/>
          <w:szCs w:val="24"/>
        </w:rPr>
        <w:t>pha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mma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ta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sz w:val="24"/>
          <w:szCs w:val="24"/>
        </w:rPr>
        <w:t>20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1</w:t>
      </w:r>
      <w:r w:rsidRPr="00E316A7">
        <w:rPr>
          <w:rFonts w:asciiTheme="majorHAnsi" w:eastAsia="Cambria" w:hAnsiTheme="majorHAnsi" w:cs="Cambria"/>
          <w:sz w:val="24"/>
          <w:szCs w:val="24"/>
        </w:rPr>
        <w:t>1)</w:t>
      </w:r>
    </w:p>
    <w:p w14:paraId="519C1D7B" w14:textId="77777777" w:rsidR="00077D56" w:rsidRPr="00E316A7" w:rsidRDefault="00E316A7">
      <w:pPr>
        <w:spacing w:before="3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z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of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40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er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</w:p>
    <w:p w14:paraId="6D23DF4F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z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the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is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ised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ov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$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1</w:t>
      </w:r>
      <w:r w:rsidRPr="00E316A7">
        <w:rPr>
          <w:rFonts w:asciiTheme="majorHAnsi" w:eastAsia="Cambria" w:hAnsiTheme="majorHAnsi" w:cs="Cambria"/>
          <w:sz w:val="24"/>
          <w:szCs w:val="24"/>
        </w:rPr>
        <w:t>6,000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for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ue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K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Chi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n’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Hospit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l</w:t>
      </w:r>
    </w:p>
    <w:p w14:paraId="143ABB8F" w14:textId="77777777" w:rsidR="00077D56" w:rsidRPr="00E316A7" w:rsidRDefault="00077D56">
      <w:pPr>
        <w:spacing w:before="14" w:line="220" w:lineRule="exact"/>
        <w:rPr>
          <w:rFonts w:asciiTheme="majorHAnsi" w:hAnsiTheme="majorHAnsi"/>
          <w:sz w:val="28"/>
          <w:szCs w:val="28"/>
        </w:rPr>
      </w:pPr>
    </w:p>
    <w:p w14:paraId="2C3A191E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32"/>
          <w:szCs w:val="32"/>
        </w:rPr>
      </w:pP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S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elect</w:t>
      </w:r>
      <w:r w:rsidRPr="00E316A7">
        <w:rPr>
          <w:rFonts w:asciiTheme="majorHAnsi" w:eastAsia="Cambria" w:hAnsiTheme="majorHAnsi" w:cs="Cambria"/>
          <w:b/>
          <w:spacing w:val="2"/>
          <w:sz w:val="32"/>
          <w:szCs w:val="32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C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omm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u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ni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t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 xml:space="preserve">y 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a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 xml:space="preserve">d 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V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olu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t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eer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 xml:space="preserve"> 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E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x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per</w:t>
      </w:r>
      <w:r w:rsidRPr="00E316A7">
        <w:rPr>
          <w:rFonts w:asciiTheme="majorHAnsi" w:eastAsia="Cambria" w:hAnsiTheme="majorHAnsi" w:cs="Cambria"/>
          <w:b/>
          <w:spacing w:val="-2"/>
          <w:sz w:val="32"/>
          <w:szCs w:val="32"/>
        </w:rPr>
        <w:t>i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e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ce</w:t>
      </w:r>
    </w:p>
    <w:p w14:paraId="4BE26844" w14:textId="77777777" w:rsidR="00077D56" w:rsidRPr="00E316A7" w:rsidRDefault="00E316A7">
      <w:pPr>
        <w:spacing w:line="22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ici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pa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nt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ke</w:t>
      </w:r>
      <w:r w:rsidRPr="00E316A7">
        <w:rPr>
          <w:rFonts w:asciiTheme="majorHAnsi" w:eastAsia="Cambria" w:hAnsiTheme="majorHAnsi" w:cs="Cambria"/>
          <w:sz w:val="24"/>
          <w:szCs w:val="24"/>
        </w:rPr>
        <w:t>mia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 xml:space="preserve">d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ymphoma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ty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–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ight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z w:val="24"/>
          <w:szCs w:val="24"/>
        </w:rPr>
        <w:t>he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ight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tic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2</w:t>
      </w:r>
      <w:r w:rsidRPr="00E316A7">
        <w:rPr>
          <w:rFonts w:asciiTheme="majorHAnsi" w:eastAsia="Cambria" w:hAnsiTheme="majorHAnsi" w:cs="Cambria"/>
          <w:sz w:val="24"/>
          <w:szCs w:val="24"/>
        </w:rPr>
        <w:t>011)</w:t>
      </w:r>
    </w:p>
    <w:p w14:paraId="47C6E6C6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z w:val="24"/>
          <w:szCs w:val="24"/>
        </w:rPr>
        <w:t>B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udd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b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Walk</w:t>
      </w:r>
      <w:r w:rsidRPr="00E316A7">
        <w:rPr>
          <w:rFonts w:asciiTheme="majorHAnsi" w:eastAsia="Cambria" w:hAnsiTheme="majorHAnsi" w:cs="Cambria"/>
          <w:b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3"/>
          <w:sz w:val="24"/>
          <w:szCs w:val="24"/>
        </w:rPr>
        <w:t>V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ol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1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tio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z w:val="24"/>
          <w:szCs w:val="24"/>
        </w:rPr>
        <w:t>wn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Sy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z w:val="24"/>
          <w:szCs w:val="24"/>
        </w:rPr>
        <w:t>me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z w:val="24"/>
          <w:szCs w:val="24"/>
        </w:rPr>
        <w:t>ou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tion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–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2</w:t>
      </w:r>
      <w:r w:rsidRPr="00E316A7">
        <w:rPr>
          <w:rFonts w:asciiTheme="majorHAnsi" w:eastAsia="Cambria" w:hAnsiTheme="majorHAnsi" w:cs="Cambria"/>
          <w:sz w:val="24"/>
          <w:szCs w:val="24"/>
        </w:rPr>
        <w:t>010,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2</w:t>
      </w:r>
      <w:r w:rsidRPr="00E316A7">
        <w:rPr>
          <w:rFonts w:asciiTheme="majorHAnsi" w:eastAsia="Cambria" w:hAnsiTheme="majorHAnsi" w:cs="Cambria"/>
          <w:sz w:val="24"/>
          <w:szCs w:val="24"/>
        </w:rPr>
        <w:t>011)</w:t>
      </w:r>
    </w:p>
    <w:p w14:paraId="34900D40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z w:val="24"/>
          <w:szCs w:val="24"/>
        </w:rPr>
        <w:t>Walker</w:t>
      </w:r>
      <w:r w:rsidRPr="00E316A7">
        <w:rPr>
          <w:rFonts w:asciiTheme="majorHAnsi" w:eastAsia="Cambria" w:hAnsiTheme="majorHAnsi" w:cs="Cambria"/>
          <w:b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nd</w:t>
      </w:r>
      <w:r w:rsidRPr="00E316A7">
        <w:rPr>
          <w:rFonts w:asciiTheme="majorHAnsi" w:eastAsia="Cambria" w:hAnsiTheme="majorHAnsi" w:cs="Cambria"/>
          <w:b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V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ol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ee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J</w:t>
      </w:r>
      <w:r w:rsidRPr="00E316A7">
        <w:rPr>
          <w:rFonts w:asciiTheme="majorHAnsi" w:eastAsia="Cambria" w:hAnsiTheme="majorHAnsi" w:cs="Cambria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v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en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Di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be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ti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 xml:space="preserve">– 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z w:val="24"/>
          <w:szCs w:val="24"/>
        </w:rPr>
        <w:t>unds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2</w:t>
      </w:r>
      <w:r w:rsidRPr="00E316A7">
        <w:rPr>
          <w:rFonts w:asciiTheme="majorHAnsi" w:eastAsia="Cambria" w:hAnsiTheme="majorHAnsi" w:cs="Cambria"/>
          <w:sz w:val="24"/>
          <w:szCs w:val="24"/>
        </w:rPr>
        <w:t>0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1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0-</w:t>
      </w:r>
      <w:r w:rsidRPr="00E316A7">
        <w:rPr>
          <w:rFonts w:asciiTheme="majorHAnsi" w:eastAsia="Cambria" w:hAnsiTheme="majorHAnsi" w:cs="Cambria"/>
          <w:sz w:val="24"/>
          <w:szCs w:val="24"/>
        </w:rPr>
        <w:t>2013)</w:t>
      </w:r>
    </w:p>
    <w:p w14:paraId="1559297E" w14:textId="77777777" w:rsidR="00077D56" w:rsidRPr="00E316A7" w:rsidRDefault="00E316A7">
      <w:pPr>
        <w:spacing w:line="220" w:lineRule="exact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lastRenderedPageBreak/>
        <w:t>V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ol</w:t>
      </w:r>
      <w:r w:rsidRPr="00E316A7">
        <w:rPr>
          <w:rFonts w:asciiTheme="majorHAnsi" w:eastAsia="Cambria" w:hAnsiTheme="majorHAnsi" w:cs="Cambria"/>
          <w:b/>
          <w:spacing w:val="1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b/>
          <w:spacing w:val="-1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b/>
          <w:sz w:val="24"/>
          <w:szCs w:val="24"/>
        </w:rPr>
        <w:t>ee</w:t>
      </w:r>
      <w:r w:rsidRPr="00E316A7">
        <w:rPr>
          <w:rFonts w:asciiTheme="majorHAnsi" w:eastAsia="Cambria" w:hAnsiTheme="majorHAnsi" w:cs="Cambria"/>
          <w:b/>
          <w:spacing w:val="2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1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z w:val="24"/>
          <w:szCs w:val="24"/>
        </w:rPr>
        <w:t>is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z w:val="24"/>
          <w:szCs w:val="24"/>
        </w:rPr>
        <w:t>ion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ip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J</w:t>
      </w:r>
      <w:r w:rsidRPr="00E316A7">
        <w:rPr>
          <w:rFonts w:asciiTheme="majorHAnsi" w:eastAsia="Cambria" w:hAnsiTheme="majorHAnsi" w:cs="Cambria"/>
          <w:sz w:val="24"/>
          <w:szCs w:val="24"/>
        </w:rPr>
        <w:t>opli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,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w</w:t>
      </w:r>
      <w:r w:rsidRPr="00E316A7">
        <w:rPr>
          <w:rFonts w:asciiTheme="majorHAnsi" w:eastAsia="Cambria" w:hAnsiTheme="majorHAnsi" w:cs="Cambria"/>
          <w:sz w:val="24"/>
          <w:szCs w:val="24"/>
        </w:rPr>
        <w:t>ith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rn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do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dis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as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pacing w:val="-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(</w:t>
      </w:r>
      <w:r w:rsidRPr="00E316A7">
        <w:rPr>
          <w:rFonts w:asciiTheme="majorHAnsi" w:eastAsia="Cambria" w:hAnsiTheme="majorHAnsi" w:cs="Cambria"/>
          <w:sz w:val="24"/>
          <w:szCs w:val="24"/>
        </w:rPr>
        <w:t>3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y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ip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in</w:t>
      </w:r>
      <w:r w:rsidRPr="00E316A7">
        <w:rPr>
          <w:rFonts w:asciiTheme="majorHAnsi" w:eastAsia="Cambria" w:hAnsiTheme="majorHAnsi" w:cs="Cambria"/>
          <w:spacing w:val="-4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20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1</w:t>
      </w:r>
      <w:r w:rsidRPr="00E316A7">
        <w:rPr>
          <w:rFonts w:asciiTheme="majorHAnsi" w:eastAsia="Cambria" w:hAnsiTheme="majorHAnsi" w:cs="Cambria"/>
          <w:sz w:val="24"/>
          <w:szCs w:val="24"/>
        </w:rPr>
        <w:t>1)</w:t>
      </w:r>
    </w:p>
    <w:p w14:paraId="18998711" w14:textId="77777777" w:rsidR="00077D56" w:rsidRPr="00E316A7" w:rsidRDefault="00077D56">
      <w:pPr>
        <w:spacing w:before="16" w:line="220" w:lineRule="exact"/>
        <w:rPr>
          <w:rFonts w:asciiTheme="majorHAnsi" w:hAnsiTheme="majorHAnsi"/>
          <w:sz w:val="28"/>
          <w:szCs w:val="28"/>
        </w:rPr>
      </w:pPr>
    </w:p>
    <w:p w14:paraId="54DF44CE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32"/>
          <w:szCs w:val="32"/>
        </w:rPr>
      </w:pP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S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k</w:t>
      </w:r>
      <w:r w:rsidRPr="00E316A7">
        <w:rPr>
          <w:rFonts w:asciiTheme="majorHAnsi" w:eastAsia="Cambria" w:hAnsiTheme="majorHAnsi" w:cs="Cambria"/>
          <w:b/>
          <w:spacing w:val="-2"/>
          <w:sz w:val="32"/>
          <w:szCs w:val="32"/>
        </w:rPr>
        <w:t>i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l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l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 xml:space="preserve">s 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a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n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 xml:space="preserve">d 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C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ert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i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f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i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c</w:t>
      </w:r>
      <w:r w:rsidRPr="00E316A7">
        <w:rPr>
          <w:rFonts w:asciiTheme="majorHAnsi" w:eastAsia="Cambria" w:hAnsiTheme="majorHAnsi" w:cs="Cambria"/>
          <w:b/>
          <w:spacing w:val="1"/>
          <w:sz w:val="32"/>
          <w:szCs w:val="32"/>
        </w:rPr>
        <w:t>at</w:t>
      </w:r>
      <w:r w:rsidRPr="00E316A7">
        <w:rPr>
          <w:rFonts w:asciiTheme="majorHAnsi" w:eastAsia="Cambria" w:hAnsiTheme="majorHAnsi" w:cs="Cambria"/>
          <w:b/>
          <w:spacing w:val="-1"/>
          <w:sz w:val="32"/>
          <w:szCs w:val="32"/>
        </w:rPr>
        <w:t>i</w:t>
      </w:r>
      <w:r w:rsidRPr="00E316A7">
        <w:rPr>
          <w:rFonts w:asciiTheme="majorHAnsi" w:eastAsia="Cambria" w:hAnsiTheme="majorHAnsi" w:cs="Cambria"/>
          <w:b/>
          <w:sz w:val="32"/>
          <w:szCs w:val="32"/>
        </w:rPr>
        <w:t>ons</w:t>
      </w:r>
    </w:p>
    <w:p w14:paraId="145F846E" w14:textId="77777777" w:rsidR="00077D56" w:rsidRPr="00E316A7" w:rsidRDefault="00E316A7">
      <w:pPr>
        <w:spacing w:before="1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CPR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ti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f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d,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-10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Ass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tion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–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2008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en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</w:p>
    <w:p w14:paraId="2F683186" w14:textId="77777777" w:rsidR="00077D56" w:rsidRPr="00E316A7" w:rsidRDefault="00E316A7">
      <w:pPr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Ph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eb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z w:val="24"/>
          <w:szCs w:val="24"/>
        </w:rPr>
        <w:t>tomy</w:t>
      </w:r>
      <w:r w:rsidRPr="00E316A7">
        <w:rPr>
          <w:rFonts w:asciiTheme="majorHAnsi" w:eastAsia="Cambria" w:hAnsiTheme="majorHAnsi" w:cs="Cambria"/>
          <w:spacing w:val="-9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ne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–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2011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s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en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</w:p>
    <w:p w14:paraId="4B40B90C" w14:textId="77777777" w:rsidR="00077D56" w:rsidRPr="00E316A7" w:rsidRDefault="00E316A7">
      <w:pPr>
        <w:spacing w:before="2"/>
        <w:ind w:left="100"/>
        <w:rPr>
          <w:rFonts w:asciiTheme="majorHAnsi" w:eastAsia="Cambria" w:hAnsiTheme="majorHAnsi" w:cs="Cambria"/>
          <w:sz w:val="24"/>
          <w:szCs w:val="24"/>
        </w:rPr>
      </w:pPr>
      <w:r w:rsidRPr="00E316A7">
        <w:rPr>
          <w:rFonts w:asciiTheme="majorHAnsi" w:eastAsia="Segoe MDL2 Assets" w:hAnsiTheme="majorHAnsi" w:cs="Segoe MDL2 Assets"/>
          <w:w w:val="45"/>
          <w:sz w:val="24"/>
          <w:szCs w:val="24"/>
        </w:rPr>
        <w:t xml:space="preserve">         </w:t>
      </w:r>
      <w:r w:rsidRPr="00E316A7">
        <w:rPr>
          <w:rFonts w:asciiTheme="majorHAnsi" w:eastAsia="Segoe MDL2 Assets" w:hAnsiTheme="majorHAnsi" w:cs="Segoe MDL2 Assets"/>
          <w:spacing w:val="22"/>
          <w:w w:val="45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Su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ise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ca</w:t>
      </w:r>
      <w:r w:rsidRPr="00E316A7">
        <w:rPr>
          <w:rFonts w:asciiTheme="majorHAnsi" w:eastAsia="Cambria" w:hAnsiTheme="majorHAnsi" w:cs="Cambria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Ma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ec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o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ic</w:t>
      </w:r>
      <w:r w:rsidRPr="00E316A7">
        <w:rPr>
          <w:rFonts w:asciiTheme="majorHAnsi" w:eastAsia="Cambria" w:hAnsiTheme="majorHAnsi" w:cs="Cambria"/>
          <w:spacing w:val="-6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z w:val="24"/>
          <w:szCs w:val="24"/>
        </w:rPr>
        <w:t>di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ca</w:t>
      </w:r>
      <w:r w:rsidRPr="00E316A7">
        <w:rPr>
          <w:rFonts w:asciiTheme="majorHAnsi" w:eastAsia="Cambria" w:hAnsiTheme="majorHAnsi" w:cs="Cambria"/>
          <w:sz w:val="24"/>
          <w:szCs w:val="24"/>
        </w:rPr>
        <w:t>l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h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ti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g</w:t>
      </w:r>
      <w:r w:rsidRPr="00E316A7">
        <w:rPr>
          <w:rFonts w:asciiTheme="majorHAnsi" w:eastAsia="Cambria" w:hAnsiTheme="majorHAnsi" w:cs="Cambria"/>
          <w:spacing w:val="-8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d</w:t>
      </w:r>
      <w:r w:rsidRPr="00E316A7">
        <w:rPr>
          <w:rFonts w:asciiTheme="majorHAnsi" w:eastAsia="Cambria" w:hAnsiTheme="majorHAnsi" w:cs="Cambria"/>
          <w:spacing w:val="-2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do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z w:val="24"/>
          <w:szCs w:val="24"/>
        </w:rPr>
        <w:t>u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m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en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2"/>
          <w:sz w:val="24"/>
          <w:szCs w:val="24"/>
        </w:rPr>
        <w:t>i</w:t>
      </w:r>
      <w:r w:rsidRPr="00E316A7">
        <w:rPr>
          <w:rFonts w:asciiTheme="majorHAnsi" w:eastAsia="Cambria" w:hAnsiTheme="majorHAnsi" w:cs="Cambria"/>
          <w:sz w:val="24"/>
          <w:szCs w:val="24"/>
        </w:rPr>
        <w:t>on</w:t>
      </w:r>
      <w:r w:rsidRPr="00E316A7">
        <w:rPr>
          <w:rFonts w:asciiTheme="majorHAnsi" w:eastAsia="Cambria" w:hAnsiTheme="majorHAnsi" w:cs="Cambria"/>
          <w:spacing w:val="-13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of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z w:val="24"/>
          <w:szCs w:val="24"/>
        </w:rPr>
        <w:t>p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z w:val="24"/>
          <w:szCs w:val="24"/>
        </w:rPr>
        <w:t>ti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e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n</w:t>
      </w:r>
      <w:r w:rsidRPr="00E316A7">
        <w:rPr>
          <w:rFonts w:asciiTheme="majorHAnsi" w:eastAsia="Cambria" w:hAnsiTheme="majorHAnsi" w:cs="Cambria"/>
          <w:sz w:val="24"/>
          <w:szCs w:val="24"/>
        </w:rPr>
        <w:t>t</w:t>
      </w:r>
      <w:r w:rsidRPr="00E316A7">
        <w:rPr>
          <w:rFonts w:asciiTheme="majorHAnsi" w:eastAsia="Cambria" w:hAnsiTheme="majorHAnsi" w:cs="Cambria"/>
          <w:spacing w:val="-7"/>
          <w:sz w:val="24"/>
          <w:szCs w:val="24"/>
        </w:rPr>
        <w:t xml:space="preserve"> </w:t>
      </w:r>
      <w:r w:rsidRPr="00E316A7">
        <w:rPr>
          <w:rFonts w:asciiTheme="majorHAnsi" w:eastAsia="Cambria" w:hAnsiTheme="majorHAnsi" w:cs="Cambria"/>
          <w:spacing w:val="1"/>
          <w:sz w:val="24"/>
          <w:szCs w:val="24"/>
        </w:rPr>
        <w:t>c</w:t>
      </w:r>
      <w:r w:rsidRPr="00E316A7">
        <w:rPr>
          <w:rFonts w:asciiTheme="majorHAnsi" w:eastAsia="Cambria" w:hAnsiTheme="majorHAnsi" w:cs="Cambria"/>
          <w:spacing w:val="3"/>
          <w:sz w:val="24"/>
          <w:szCs w:val="24"/>
        </w:rPr>
        <w:t>a</w:t>
      </w:r>
      <w:r w:rsidRPr="00E316A7">
        <w:rPr>
          <w:rFonts w:asciiTheme="majorHAnsi" w:eastAsia="Cambria" w:hAnsiTheme="majorHAnsi" w:cs="Cambria"/>
          <w:spacing w:val="-1"/>
          <w:sz w:val="24"/>
          <w:szCs w:val="24"/>
        </w:rPr>
        <w:t>r</w:t>
      </w:r>
      <w:r w:rsidRPr="00E316A7">
        <w:rPr>
          <w:rFonts w:asciiTheme="majorHAnsi" w:eastAsia="Cambria" w:hAnsiTheme="majorHAnsi" w:cs="Cambria"/>
          <w:sz w:val="24"/>
          <w:szCs w:val="24"/>
        </w:rPr>
        <w:t>e</w:t>
      </w:r>
    </w:p>
    <w:sectPr w:rsidR="00077D56" w:rsidRPr="00E316A7">
      <w:type w:val="continuous"/>
      <w:pgSz w:w="12240" w:h="15840"/>
      <w:pgMar w:top="680" w:right="7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F77226"/>
    <w:multiLevelType w:val="multilevel"/>
    <w:tmpl w:val="EF982F8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D56"/>
    <w:rsid w:val="00077D56"/>
    <w:rsid w:val="00E3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7682"/>
  <w15:docId w15:val="{A69EE981-2FF1-4E84-B5A4-77800981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457</Words>
  <Characters>2606</Characters>
  <Application>Microsoft Office Word</Application>
  <DocSecurity>0</DocSecurity>
  <Lines>21</Lines>
  <Paragraphs>6</Paragraphs>
  <ScaleCrop>false</ScaleCrop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2021-03-17T14:53:00Z</dcterms:created>
  <dcterms:modified xsi:type="dcterms:W3CDTF">2021-03-17T14:57:00Z</dcterms:modified>
</cp:coreProperties>
</file>